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D44" w:rsidRDefault="00B01D44" w:rsidP="00B01D44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01D44" w:rsidRDefault="00432BBF" w:rsidP="000E31F4">
      <w:pPr>
        <w:suppressAutoHyphens/>
        <w:rPr>
          <w:rFonts w:ascii="Bookman Old Style" w:hAnsi="Bookman Old Style"/>
          <w:i w:val="0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590BD3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E0303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D0432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de Comunicaciones </w:t>
            </w:r>
            <w:r w:rsid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0C2CE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0C2CE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B01D44">
        <w:trPr>
          <w:trHeight w:val="262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C15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02D50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D0432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Comunicaciones </w:t>
            </w:r>
            <w:r w:rsidR="008C15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 Atención al Usuario</w:t>
            </w:r>
          </w:p>
        </w:tc>
      </w:tr>
      <w:tr w:rsidR="00432BBF" w:rsidRPr="007323A5" w:rsidTr="00B01D44">
        <w:trPr>
          <w:trHeight w:val="35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0432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 </w:t>
            </w:r>
            <w:r w:rsidR="00D0432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Comunicaciones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552B2" w:rsidRDefault="00C552B2" w:rsidP="00C552B2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0432C" w:rsidRPr="00D0432C" w:rsidRDefault="00FE4AED" w:rsidP="00982A3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Efectuar </w:t>
      </w:r>
      <w:r w:rsidR="00D0432C" w:rsidRPr="00D0432C">
        <w:rPr>
          <w:rFonts w:ascii="Bookman Old Style" w:hAnsi="Bookman Old Style" w:cs="Arial"/>
          <w:i w:val="0"/>
          <w:iCs/>
          <w:sz w:val="20"/>
        </w:rPr>
        <w:t xml:space="preserve">las actividades </w:t>
      </w:r>
      <w:r w:rsidR="009A386B">
        <w:rPr>
          <w:rFonts w:ascii="Bookman Old Style" w:hAnsi="Bookman Old Style" w:cs="Arial"/>
          <w:i w:val="0"/>
          <w:iCs/>
          <w:sz w:val="20"/>
        </w:rPr>
        <w:t>técnico-</w:t>
      </w:r>
      <w:r w:rsidR="00D0432C" w:rsidRPr="00D0432C">
        <w:rPr>
          <w:rFonts w:ascii="Bookman Old Style" w:hAnsi="Bookman Old Style" w:cs="Arial"/>
          <w:i w:val="0"/>
          <w:iCs/>
          <w:sz w:val="20"/>
        </w:rPr>
        <w:t xml:space="preserve">administrativas </w:t>
      </w:r>
      <w:r>
        <w:rPr>
          <w:rFonts w:ascii="Bookman Old Style" w:hAnsi="Bookman Old Style" w:cs="Arial"/>
          <w:i w:val="0"/>
          <w:iCs/>
          <w:sz w:val="20"/>
        </w:rPr>
        <w:t xml:space="preserve">relacionadas a la </w:t>
      </w:r>
      <w:r w:rsidR="009A386B">
        <w:rPr>
          <w:rFonts w:ascii="Bookman Old Style" w:hAnsi="Bookman Old Style" w:cs="Arial"/>
          <w:i w:val="0"/>
          <w:iCs/>
          <w:sz w:val="20"/>
        </w:rPr>
        <w:t xml:space="preserve">labor de </w:t>
      </w:r>
      <w:r>
        <w:rPr>
          <w:rFonts w:ascii="Bookman Old Style" w:hAnsi="Bookman Old Style" w:cs="Arial"/>
          <w:i w:val="0"/>
          <w:iCs/>
          <w:sz w:val="20"/>
        </w:rPr>
        <w:t>comunicación, que contribuyan al mejoramiento de la difusión de la informaci</w:t>
      </w:r>
      <w:r w:rsidR="006B5794">
        <w:rPr>
          <w:rFonts w:ascii="Bookman Old Style" w:hAnsi="Bookman Old Style" w:cs="Arial"/>
          <w:i w:val="0"/>
          <w:iCs/>
          <w:sz w:val="20"/>
        </w:rPr>
        <w:t xml:space="preserve">ón institucional, la coordinación de la logísticas </w:t>
      </w:r>
      <w:r w:rsidR="004A1F2F">
        <w:rPr>
          <w:rFonts w:ascii="Bookman Old Style" w:hAnsi="Bookman Old Style" w:cs="Arial"/>
          <w:i w:val="0"/>
          <w:iCs/>
          <w:sz w:val="20"/>
        </w:rPr>
        <w:t xml:space="preserve">y cobertura </w:t>
      </w:r>
      <w:r w:rsidR="006B5794">
        <w:rPr>
          <w:rFonts w:ascii="Bookman Old Style" w:hAnsi="Bookman Old Style" w:cs="Arial"/>
          <w:i w:val="0"/>
          <w:iCs/>
          <w:sz w:val="20"/>
        </w:rPr>
        <w:t xml:space="preserve">de eventos y protocolos, atención </w:t>
      </w:r>
      <w:r w:rsidR="004A1F2F">
        <w:rPr>
          <w:rFonts w:ascii="Bookman Old Style" w:hAnsi="Bookman Old Style" w:cs="Arial"/>
          <w:i w:val="0"/>
          <w:iCs/>
          <w:sz w:val="20"/>
        </w:rPr>
        <w:t xml:space="preserve">y monitoreo </w:t>
      </w:r>
      <w:r w:rsidR="006B5794">
        <w:rPr>
          <w:rFonts w:ascii="Bookman Old Style" w:hAnsi="Bookman Old Style" w:cs="Arial"/>
          <w:i w:val="0"/>
          <w:iCs/>
          <w:sz w:val="20"/>
        </w:rPr>
        <w:t>de medios u otros, según</w:t>
      </w:r>
      <w:r w:rsidR="00D0432C" w:rsidRPr="00D0432C">
        <w:rPr>
          <w:rFonts w:ascii="Bookman Old Style" w:hAnsi="Bookman Old Style" w:cs="Arial"/>
          <w:i w:val="0"/>
          <w:iCs/>
          <w:sz w:val="20"/>
        </w:rPr>
        <w:t xml:space="preserve"> los procedimientos correspondien</w:t>
      </w:r>
      <w:r w:rsidR="004A1F2F">
        <w:rPr>
          <w:rFonts w:ascii="Bookman Old Style" w:hAnsi="Bookman Old Style" w:cs="Arial"/>
          <w:i w:val="0"/>
          <w:iCs/>
          <w:sz w:val="20"/>
        </w:rPr>
        <w:t>tes, con el fin de fortalecer la imagen institucional.</w:t>
      </w:r>
    </w:p>
    <w:p w:rsidR="00D0432C" w:rsidRDefault="00D0432C" w:rsidP="00C552B2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FB0309" w:rsidRDefault="00540ED7" w:rsidP="00FB030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 xml:space="preserve">Cumplir con las demandas internas relativas a la cobertura, reproducciones, apoyo logístico de eventos, protocolo, difusión oportuna de la información institucional y otros; a fin de </w:t>
      </w:r>
      <w:r w:rsidR="0000106E">
        <w:rPr>
          <w:rFonts w:ascii="Bookman Old Style" w:hAnsi="Bookman Old Style" w:cs="Arial"/>
          <w:i w:val="0"/>
          <w:iCs/>
          <w:sz w:val="20"/>
        </w:rPr>
        <w:t xml:space="preserve">satisfacer las necesidades de comunicación de los usuarios y </w:t>
      </w:r>
      <w:r w:rsidRPr="00D0432C">
        <w:rPr>
          <w:rFonts w:ascii="Bookman Old Style" w:hAnsi="Bookman Old Style" w:cs="Arial"/>
          <w:i w:val="0"/>
          <w:iCs/>
          <w:sz w:val="20"/>
        </w:rPr>
        <w:t xml:space="preserve">colaborar con la ejecución de </w:t>
      </w:r>
      <w:r w:rsidR="0000106E">
        <w:rPr>
          <w:rFonts w:ascii="Bookman Old Style" w:hAnsi="Bookman Old Style" w:cs="Arial"/>
          <w:i w:val="0"/>
          <w:iCs/>
          <w:sz w:val="20"/>
        </w:rPr>
        <w:t xml:space="preserve">las actividades propias </w:t>
      </w:r>
      <w:r w:rsidRPr="00D0432C">
        <w:rPr>
          <w:rFonts w:ascii="Bookman Old Style" w:hAnsi="Bookman Old Style" w:cs="Arial"/>
          <w:i w:val="0"/>
          <w:iCs/>
          <w:sz w:val="20"/>
        </w:rPr>
        <w:t xml:space="preserve">del área. </w:t>
      </w:r>
    </w:p>
    <w:p w:rsidR="00D0432C" w:rsidRPr="00D0432C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 xml:space="preserve">Realizar comunicados, material educativo interno convocatorias, monitoreo, archivo de publicaciones y emisiones televisivas, a fin transmitir oportunamente la información. </w:t>
      </w:r>
    </w:p>
    <w:p w:rsidR="00D0432C" w:rsidRPr="00D0432C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Dar cobertura fotográfica, de video y/o protocolo a las diferentes actividades que se realizan, a fin de recopilar elementos que se utilicen, para dar a conocer el trabajo realizado por la institución.</w:t>
      </w:r>
    </w:p>
    <w:p w:rsidR="00D0432C" w:rsidRPr="00D0432C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B3D6D">
        <w:rPr>
          <w:rFonts w:ascii="Bookman Old Style" w:hAnsi="Bookman Old Style" w:cs="Arial"/>
          <w:i w:val="0"/>
          <w:iCs/>
          <w:sz w:val="20"/>
        </w:rPr>
        <w:t>Cubrir las actividades de proyección social, tanto internas como externas relacionadas, con la</w:t>
      </w:r>
      <w:r w:rsidRPr="00D0432C">
        <w:rPr>
          <w:rFonts w:ascii="Bookman Old Style" w:hAnsi="Bookman Old Style" w:cs="Arial"/>
          <w:i w:val="0"/>
          <w:iCs/>
          <w:sz w:val="20"/>
        </w:rPr>
        <w:t xml:space="preserve"> finalidad de elaborar notas de interés para el Instituto. </w:t>
      </w:r>
    </w:p>
    <w:p w:rsidR="00D0432C" w:rsidRPr="00D0432C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0432C" w:rsidRPr="00D0432C" w:rsidRDefault="002E70C2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Difundir la información institucional a través de </w:t>
      </w:r>
      <w:r w:rsidR="00D0432C" w:rsidRPr="00D0432C">
        <w:rPr>
          <w:rFonts w:ascii="Bookman Old Style" w:hAnsi="Bookman Old Style" w:cs="Arial"/>
          <w:i w:val="0"/>
          <w:iCs/>
          <w:sz w:val="20"/>
        </w:rPr>
        <w:t>los medios de comunicación, radio, prensa, anuncios televisivos, otros, a fin de mantener informados a los usuarios de forma efectiva y oportuna de las actividades que realiza el Instituto.</w:t>
      </w:r>
    </w:p>
    <w:p w:rsidR="00D0432C" w:rsidRPr="00D0432C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Atender a los medios de comunicación, con el propósito de dar respuesta a las consultas efectuadas.</w:t>
      </w:r>
    </w:p>
    <w:p w:rsidR="00D0432C" w:rsidRPr="00D0432C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Solicitar, recibir y revisar información para comunicar a los usuarios, verificando la exactitud de la misma, con el fin de que sea objetiva.</w:t>
      </w:r>
    </w:p>
    <w:p w:rsidR="00D0432C" w:rsidRPr="00D0432C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Dar seguimiento a los proyectos realizados por la institución, a fin de divulgarlos de forma clara y oportuna a los usuarios.</w:t>
      </w:r>
    </w:p>
    <w:p w:rsidR="00D0432C" w:rsidRPr="00D0432C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Distribuir material informativo y educativo, a fin de que los clientes internos y externos estén debidamente informados sobre el quehacer institucional.</w:t>
      </w:r>
    </w:p>
    <w:p w:rsidR="00D0432C" w:rsidRPr="00D0432C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Verificar la efectividad en la información procesada y/o actividades desarrolladas, efectuando un adecuado control de calidad, con el objetivo de garantizar la confiabilidad de los datos.</w:t>
      </w:r>
    </w:p>
    <w:p w:rsidR="00C306ED" w:rsidRDefault="00C306ED" w:rsidP="00C306E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31FC7" w:rsidRDefault="00E31FC7" w:rsidP="00C306E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306ED" w:rsidRPr="00C306ED" w:rsidRDefault="00C306ED" w:rsidP="00C306E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E3703" w:rsidRPr="00D0432C" w:rsidRDefault="000E3703" w:rsidP="000E370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Completar formularios u otra documentación relacionada con los procedimientos del área, con el propósito de agilizar los trámites y/o gestiones correspondientes.</w:t>
      </w:r>
    </w:p>
    <w:p w:rsidR="00C6045F" w:rsidRPr="00982A31" w:rsidRDefault="00C6045F" w:rsidP="00C6045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Comunicar los avances y resultados de sus actividades, con el fin de mantener informado al jefe inmediato.</w:t>
      </w:r>
    </w:p>
    <w:p w:rsidR="00D0432C" w:rsidRPr="00982A31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D0432C" w:rsidRPr="00982A31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 xml:space="preserve">Elaborar y entregar mensualmente Indicadores de gestión, a fin de proporcionar información del trabajo realizado.  </w:t>
      </w:r>
    </w:p>
    <w:p w:rsidR="00D0432C" w:rsidRPr="00982A31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D0432C" w:rsidRPr="00982A31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D0432C" w:rsidRPr="00982A31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D0432C" w:rsidRPr="00982A31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D0432C" w:rsidRPr="00982A31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D0432C" w:rsidRPr="00982A31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D0432C" w:rsidRPr="00982A31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D0432C" w:rsidRPr="00982A31" w:rsidRDefault="00D0432C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0432C" w:rsidRPr="00D0432C" w:rsidRDefault="00D0432C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0432C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A954A3" w:rsidRPr="00982A31" w:rsidRDefault="00A954A3" w:rsidP="001C7AE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DB3D6D" w:rsidRDefault="00F30614" w:rsidP="001C7AE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B0309" w:rsidRPr="00D0432C" w:rsidRDefault="00FB0309" w:rsidP="00FB0309">
      <w:pPr>
        <w:rPr>
          <w:sz w:val="14"/>
        </w:rPr>
      </w:pPr>
    </w:p>
    <w:p w:rsidR="00FB0309" w:rsidRPr="00E01F5C" w:rsidRDefault="00C552B2" w:rsidP="00DB3D6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01F5C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C552B2" w:rsidRPr="00982A31" w:rsidRDefault="00C552B2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DB3D6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0432C" w:rsidRDefault="00D0432C" w:rsidP="00DB3D6D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0432C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cobertura, reproducción, apoyo logístico de eventos, protocolo y difusión de la información institucional. </w:t>
      </w:r>
    </w:p>
    <w:p w:rsidR="00D0432C" w:rsidRDefault="00D0432C" w:rsidP="00DB3D6D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Atención </w:t>
      </w:r>
      <w:r w:rsidRPr="00D0432C">
        <w:rPr>
          <w:rFonts w:ascii="Bookman Old Style" w:hAnsi="Bookman Old Style" w:cs="Arial"/>
          <w:i w:val="0"/>
          <w:iCs/>
          <w:spacing w:val="-3"/>
          <w:sz w:val="20"/>
        </w:rPr>
        <w:t xml:space="preserve">oportuna de las actividades de proyección social. </w:t>
      </w:r>
    </w:p>
    <w:p w:rsidR="00FB0309" w:rsidRPr="00675253" w:rsidRDefault="00FB0309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DB3D6D" w:rsidRDefault="00432BBF" w:rsidP="00DB3D6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30B9C" w:rsidRPr="00D30B9C" w:rsidRDefault="00D30B9C" w:rsidP="00DB3D6D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D30B9C" w:rsidRDefault="00D30B9C" w:rsidP="00DB3D6D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D30B9C" w:rsidRPr="00646A8F" w:rsidRDefault="00455184" w:rsidP="00DB3D6D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y </w:t>
      </w:r>
      <w:r w:rsidR="00D30B9C">
        <w:rPr>
          <w:rFonts w:ascii="Bookman Old Style" w:hAnsi="Bookman Old Style" w:cs="Arial"/>
          <w:i w:val="0"/>
          <w:iCs/>
          <w:spacing w:val="-3"/>
          <w:sz w:val="20"/>
        </w:rPr>
        <w:t>Reglamento</w:t>
      </w:r>
      <w:r w:rsidR="0048022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D30B9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del ISSS</w:t>
      </w:r>
      <w:r w:rsidR="00D30B9C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380C38" w:rsidRDefault="00380C38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1FC7" w:rsidRDefault="00E31F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982A31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ES"/>
        </w:rPr>
      </w:pPr>
    </w:p>
    <w:p w:rsidR="00D30B9C" w:rsidRPr="00F57C7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0303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E0303E" w:rsidRDefault="00E0303E" w:rsidP="00E0303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E3703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</w:pPr>
    </w:p>
    <w:p w:rsidR="00E47C64" w:rsidRDefault="00432BBF" w:rsidP="00E47C6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E47C64" w:rsidRPr="00E47C64" w:rsidRDefault="00E47C64" w:rsidP="00E47C64"/>
    <w:p w:rsidR="000F7761" w:rsidRDefault="00A04A02" w:rsidP="000E370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</w:t>
      </w:r>
      <w:r w:rsidRPr="009837E5">
        <w:rPr>
          <w:rFonts w:ascii="Century Gothic" w:hAnsi="Century Gothic"/>
          <w:sz w:val="20"/>
        </w:rPr>
        <w:t xml:space="preserve"> </w:t>
      </w:r>
      <w:r w:rsidR="00946800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66171A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04A02" w:rsidRPr="00A04A02" w:rsidRDefault="00C404F4" w:rsidP="00A04A02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04A02">
        <w:rPr>
          <w:rFonts w:ascii="Bookman Old Style" w:hAnsi="Bookman Old Style" w:cs="Arial"/>
          <w:i w:val="0"/>
          <w:iCs/>
          <w:spacing w:val="-3"/>
          <w:sz w:val="20"/>
        </w:rPr>
        <w:t xml:space="preserve">Especialidad Deseable: </w:t>
      </w:r>
      <w:r w:rsidR="00A04A02" w:rsidRPr="00A04A02">
        <w:rPr>
          <w:rFonts w:ascii="Bookman Old Style" w:hAnsi="Bookman Old Style" w:cs="Arial"/>
          <w:i w:val="0"/>
          <w:iCs/>
          <w:spacing w:val="-3"/>
          <w:sz w:val="20"/>
        </w:rPr>
        <w:t>Relaciones Públicas y Comunicaciones, Periodismo, Diseño Gráfico, Publicidad, Relaciones Internacionales o  Mercadeo.</w:t>
      </w:r>
    </w:p>
    <w:p w:rsidR="009C771D" w:rsidRPr="0066171A" w:rsidRDefault="009C771D" w:rsidP="00414A8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DB3D6D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66171A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360A38">
        <w:rPr>
          <w:rFonts w:ascii="Bookman Old Style" w:hAnsi="Bookman Old Style" w:cs="Arial"/>
          <w:i w:val="0"/>
          <w:iCs/>
          <w:sz w:val="20"/>
        </w:rPr>
        <w:t>Ninguno.</w:t>
      </w:r>
    </w:p>
    <w:p w:rsidR="00BB36B9" w:rsidRPr="0066171A" w:rsidRDefault="00BB36B9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A04A02" w:rsidRPr="008A4191" w:rsidRDefault="00A04A02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A4191">
        <w:rPr>
          <w:rFonts w:ascii="Bookman Old Style" w:hAnsi="Bookman Old Style" w:cs="Arial"/>
          <w:i w:val="0"/>
          <w:iCs/>
          <w:spacing w:val="-3"/>
          <w:sz w:val="20"/>
        </w:rPr>
        <w:t>Conocimientos de diseño gráfico.</w:t>
      </w:r>
    </w:p>
    <w:p w:rsidR="00A04A02" w:rsidRPr="008A4191" w:rsidRDefault="00A04A02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A4191">
        <w:rPr>
          <w:rFonts w:ascii="Bookman Old Style" w:hAnsi="Bookman Old Style" w:cs="Arial"/>
          <w:i w:val="0"/>
          <w:iCs/>
          <w:spacing w:val="-3"/>
          <w:sz w:val="20"/>
        </w:rPr>
        <w:t>Manejo de cámaras de video, fotográficas, DVD y VHS (este específicamente para el Área de Prensa).</w:t>
      </w:r>
    </w:p>
    <w:p w:rsidR="00A04A02" w:rsidRPr="008A4191" w:rsidRDefault="00A04A02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A4191">
        <w:rPr>
          <w:rFonts w:ascii="Bookman Old Style" w:hAnsi="Bookman Old Style" w:cs="Arial"/>
          <w:i w:val="0"/>
          <w:iCs/>
          <w:spacing w:val="-3"/>
          <w:sz w:val="20"/>
        </w:rPr>
        <w:t>Organización de eventos y conocimientos de Protocolo (esto específicamente para el área de Relaciones Públicas).</w:t>
      </w:r>
    </w:p>
    <w:p w:rsidR="00A04A02" w:rsidRPr="008A4191" w:rsidRDefault="00A04A02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A4191">
        <w:rPr>
          <w:rFonts w:ascii="Bookman Old Style" w:hAnsi="Bookman Old Style" w:cs="Arial"/>
          <w:i w:val="0"/>
          <w:iCs/>
          <w:spacing w:val="-3"/>
          <w:sz w:val="20"/>
        </w:rPr>
        <w:t>Conocimientos de redacción.</w:t>
      </w:r>
    </w:p>
    <w:p w:rsidR="001936EA" w:rsidRPr="00595DEC" w:rsidRDefault="001936EA" w:rsidP="00F200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DB3D6D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66171A" w:rsidRDefault="00432BBF" w:rsidP="00D7263C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DB3D6D" w:rsidRPr="00533959" w:rsidRDefault="00432BBF" w:rsidP="00533959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69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  <w:r w:rsidRPr="00533959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53395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33959" w:rsidRPr="00533959">
        <w:rPr>
          <w:rFonts w:ascii="Bookman Old Style" w:hAnsi="Bookman Old Style" w:cs="Arial"/>
          <w:i w:val="0"/>
          <w:iCs/>
          <w:sz w:val="20"/>
        </w:rPr>
        <w:t>Un año, preferentemente en puestos relacionados con publicidad, medios de comunicación, periodísticos o relaciones públicas</w:t>
      </w:r>
      <w:r w:rsidR="00533959">
        <w:rPr>
          <w:rFonts w:ascii="Bookman Old Style" w:hAnsi="Bookman Old Style" w:cs="Arial"/>
          <w:i w:val="0"/>
          <w:iCs/>
          <w:sz w:val="20"/>
        </w:rPr>
        <w:t>.</w:t>
      </w:r>
    </w:p>
    <w:p w:rsidR="00533959" w:rsidRPr="00533959" w:rsidRDefault="00533959" w:rsidP="00533959">
      <w:pPr>
        <w:tabs>
          <w:tab w:val="left" w:pos="709"/>
          <w:tab w:val="left" w:pos="1152"/>
          <w:tab w:val="left" w:pos="1728"/>
          <w:tab w:val="left" w:pos="2304"/>
          <w:tab w:val="left" w:pos="269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B3D6D" w:rsidRDefault="00DB3D6D" w:rsidP="00DB3D6D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8A4191" w:rsidRPr="00673E51" w:rsidRDefault="008A4191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</w:p>
    <w:p w:rsidR="008A4191" w:rsidRPr="00673E51" w:rsidRDefault="008A4191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</w:p>
    <w:p w:rsidR="008A4191" w:rsidRPr="00673E51" w:rsidRDefault="008A4191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</w:p>
    <w:p w:rsidR="008A4191" w:rsidRPr="00184BAF" w:rsidRDefault="008A4191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</w:p>
    <w:p w:rsidR="008A4191" w:rsidRPr="00184BAF" w:rsidRDefault="008A4191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</w:p>
    <w:p w:rsidR="008A4191" w:rsidRPr="00184BAF" w:rsidRDefault="008A4191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</w:p>
    <w:p w:rsidR="008A4191" w:rsidRPr="00184BAF" w:rsidRDefault="008A4191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</w:p>
    <w:p w:rsidR="008A4191" w:rsidRPr="00184BAF" w:rsidRDefault="008A4191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</w:p>
    <w:p w:rsidR="008A4191" w:rsidRPr="00184BAF" w:rsidRDefault="008A4191" w:rsidP="008A419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E0303E" w:rsidRPr="00E0303E" w:rsidRDefault="00E0303E" w:rsidP="00DB3D6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6"/>
        </w:rPr>
      </w:pPr>
    </w:p>
    <w:p w:rsidR="000E3703" w:rsidRDefault="004128C7" w:rsidP="00DB3D6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p w:rsidR="000E3703" w:rsidRDefault="000E3703" w:rsidP="00DB3D6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32BBF" w:rsidRPr="00B620CE" w:rsidRDefault="004128C7" w:rsidP="00DB3D6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DC2" w:rsidRDefault="00A05DC2">
      <w:pPr>
        <w:spacing w:line="20" w:lineRule="exact"/>
      </w:pPr>
    </w:p>
  </w:endnote>
  <w:endnote w:type="continuationSeparator" w:id="0">
    <w:p w:rsidR="00A05DC2" w:rsidRDefault="00A05DC2"/>
  </w:endnote>
  <w:endnote w:type="continuationNotice" w:id="1">
    <w:p w:rsidR="00A05DC2" w:rsidRDefault="00A05D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0C2" w:rsidRDefault="002E70C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E70C2" w:rsidRDefault="002E70C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0C2" w:rsidRDefault="002E70C2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80C7D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2E70C2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2E70C2" w:rsidRPr="00CA3957" w:rsidRDefault="002E70C2" w:rsidP="0066171A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2E70C2" w:rsidRPr="00B425FF" w:rsidRDefault="002E70C2" w:rsidP="00F025FB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F025F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2E70C2" w:rsidRPr="00B425FF" w:rsidRDefault="002E70C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E70C2">
      <w:tc>
        <w:tcPr>
          <w:tcW w:w="5950" w:type="dxa"/>
        </w:tcPr>
        <w:p w:rsidR="002E70C2" w:rsidRDefault="002E70C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E70C2" w:rsidRDefault="002E70C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E70C2" w:rsidRDefault="002E70C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E70C2" w:rsidRDefault="002E70C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E70C2" w:rsidRDefault="002E70C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E70C2" w:rsidRDefault="002E70C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E70C2" w:rsidRDefault="002E70C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DC2" w:rsidRDefault="00A05DC2">
      <w:r>
        <w:separator/>
      </w:r>
    </w:p>
  </w:footnote>
  <w:footnote w:type="continuationSeparator" w:id="0">
    <w:p w:rsidR="00A05DC2" w:rsidRDefault="00A05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0C2" w:rsidRDefault="002E70C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E70C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E70C2" w:rsidRDefault="00580C7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82B7AC9" wp14:editId="07121836">
                <wp:simplePos x="0" y="0"/>
                <wp:positionH relativeFrom="column">
                  <wp:posOffset>222885</wp:posOffset>
                </wp:positionH>
                <wp:positionV relativeFrom="paragraph">
                  <wp:posOffset>100330</wp:posOffset>
                </wp:positionV>
                <wp:extent cx="467360" cy="457200"/>
                <wp:effectExtent l="0" t="0" r="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2E70C2" w:rsidRPr="00B47612" w:rsidRDefault="002E70C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E70C2" w:rsidRPr="00B47612" w:rsidRDefault="00F025F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2E70C2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2E70C2" w:rsidRPr="00B47612" w:rsidRDefault="002E70C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E70C2" w:rsidRDefault="002E70C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E70C2" w:rsidRPr="00B47612" w:rsidRDefault="002E70C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E70C2" w:rsidRDefault="002E70C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E70C2" w:rsidRPr="00B47612" w:rsidRDefault="002E70C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E70C2" w:rsidRDefault="002E70C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0C2" w:rsidRDefault="002E70C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E70C2" w:rsidRDefault="00A05DC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2E70C2" w:rsidRDefault="002E70C2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2E70C2">
      <w:rPr>
        <w:rFonts w:ascii="Arial" w:hAnsi="Arial" w:cs="Arial"/>
        <w:i w:val="0"/>
        <w:iCs/>
        <w:sz w:val="16"/>
      </w:rPr>
      <w:tab/>
    </w:r>
    <w:r w:rsidR="002E70C2">
      <w:rPr>
        <w:rFonts w:ascii="Arial" w:hAnsi="Arial" w:cs="Arial"/>
        <w:i w:val="0"/>
        <w:iCs/>
        <w:sz w:val="16"/>
      </w:rPr>
      <w:tab/>
      <w:t>Descripción del Puesto de Trabajo</w:t>
    </w:r>
  </w:p>
  <w:p w:rsidR="002E70C2" w:rsidRDefault="002E70C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E70C2" w:rsidRDefault="002E70C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E70C2" w:rsidRDefault="00A05DC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2E70C2" w:rsidRDefault="002E70C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A0B40"/>
    <w:multiLevelType w:val="hybridMultilevel"/>
    <w:tmpl w:val="B1F0B43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9881B1F"/>
    <w:multiLevelType w:val="hybridMultilevel"/>
    <w:tmpl w:val="513E4886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3295E60"/>
    <w:multiLevelType w:val="hybridMultilevel"/>
    <w:tmpl w:val="C8C2781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5"/>
  </w:num>
  <w:num w:numId="5">
    <w:abstractNumId w:val="17"/>
  </w:num>
  <w:num w:numId="6">
    <w:abstractNumId w:val="11"/>
  </w:num>
  <w:num w:numId="7">
    <w:abstractNumId w:val="8"/>
  </w:num>
  <w:num w:numId="8">
    <w:abstractNumId w:val="9"/>
  </w:num>
  <w:num w:numId="9">
    <w:abstractNumId w:val="4"/>
  </w:num>
  <w:num w:numId="10">
    <w:abstractNumId w:val="1"/>
  </w:num>
  <w:num w:numId="11">
    <w:abstractNumId w:val="6"/>
  </w:num>
  <w:num w:numId="12">
    <w:abstractNumId w:val="18"/>
  </w:num>
  <w:num w:numId="13">
    <w:abstractNumId w:val="14"/>
  </w:num>
  <w:num w:numId="14">
    <w:abstractNumId w:val="7"/>
  </w:num>
  <w:num w:numId="15">
    <w:abstractNumId w:val="13"/>
  </w:num>
  <w:num w:numId="16">
    <w:abstractNumId w:val="11"/>
  </w:num>
  <w:num w:numId="17">
    <w:abstractNumId w:val="16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106E"/>
    <w:rsid w:val="000019C4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75C9"/>
    <w:rsid w:val="000751EB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488F"/>
    <w:rsid w:val="000A5A5F"/>
    <w:rsid w:val="000A6668"/>
    <w:rsid w:val="000A763C"/>
    <w:rsid w:val="000B3B34"/>
    <w:rsid w:val="000B42EA"/>
    <w:rsid w:val="000C2CE6"/>
    <w:rsid w:val="000C4F01"/>
    <w:rsid w:val="000D2D5F"/>
    <w:rsid w:val="000D795B"/>
    <w:rsid w:val="000E31F4"/>
    <w:rsid w:val="000E3703"/>
    <w:rsid w:val="000E6196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936EA"/>
    <w:rsid w:val="001A05D7"/>
    <w:rsid w:val="001A3F13"/>
    <w:rsid w:val="001A456B"/>
    <w:rsid w:val="001B1E1A"/>
    <w:rsid w:val="001C07D5"/>
    <w:rsid w:val="001C1475"/>
    <w:rsid w:val="001C197F"/>
    <w:rsid w:val="001C1CF2"/>
    <w:rsid w:val="001C591A"/>
    <w:rsid w:val="001C7AE0"/>
    <w:rsid w:val="001D6481"/>
    <w:rsid w:val="001D6B20"/>
    <w:rsid w:val="001E14C2"/>
    <w:rsid w:val="002043A1"/>
    <w:rsid w:val="002055BD"/>
    <w:rsid w:val="002061B6"/>
    <w:rsid w:val="00206892"/>
    <w:rsid w:val="00214AE8"/>
    <w:rsid w:val="002237EF"/>
    <w:rsid w:val="00227605"/>
    <w:rsid w:val="002344F1"/>
    <w:rsid w:val="0025032E"/>
    <w:rsid w:val="002513AF"/>
    <w:rsid w:val="00257EC1"/>
    <w:rsid w:val="00295130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0C2"/>
    <w:rsid w:val="002E7C49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47A5B"/>
    <w:rsid w:val="00354147"/>
    <w:rsid w:val="00356952"/>
    <w:rsid w:val="00360A38"/>
    <w:rsid w:val="00380A8F"/>
    <w:rsid w:val="00380C38"/>
    <w:rsid w:val="00380F69"/>
    <w:rsid w:val="00381911"/>
    <w:rsid w:val="00383442"/>
    <w:rsid w:val="00385030"/>
    <w:rsid w:val="0039071A"/>
    <w:rsid w:val="003917E4"/>
    <w:rsid w:val="00393014"/>
    <w:rsid w:val="003A3897"/>
    <w:rsid w:val="003A7940"/>
    <w:rsid w:val="003B000A"/>
    <w:rsid w:val="003B11A4"/>
    <w:rsid w:val="003B20CA"/>
    <w:rsid w:val="003B6F6F"/>
    <w:rsid w:val="003C3D1C"/>
    <w:rsid w:val="003C7680"/>
    <w:rsid w:val="003D267B"/>
    <w:rsid w:val="003D5D3F"/>
    <w:rsid w:val="003D6DE4"/>
    <w:rsid w:val="003E4564"/>
    <w:rsid w:val="003F28D7"/>
    <w:rsid w:val="00401676"/>
    <w:rsid w:val="004021C4"/>
    <w:rsid w:val="004051C1"/>
    <w:rsid w:val="004128C7"/>
    <w:rsid w:val="00412A73"/>
    <w:rsid w:val="00414A85"/>
    <w:rsid w:val="0042165E"/>
    <w:rsid w:val="004221A8"/>
    <w:rsid w:val="00424211"/>
    <w:rsid w:val="00432BBF"/>
    <w:rsid w:val="0044072A"/>
    <w:rsid w:val="004427CD"/>
    <w:rsid w:val="0044693D"/>
    <w:rsid w:val="00455184"/>
    <w:rsid w:val="004556AE"/>
    <w:rsid w:val="004557A0"/>
    <w:rsid w:val="00463ED9"/>
    <w:rsid w:val="00473994"/>
    <w:rsid w:val="0048022B"/>
    <w:rsid w:val="004864C9"/>
    <w:rsid w:val="00487304"/>
    <w:rsid w:val="004878EC"/>
    <w:rsid w:val="00491492"/>
    <w:rsid w:val="00492D12"/>
    <w:rsid w:val="00493F33"/>
    <w:rsid w:val="004A1F2F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3E3B"/>
    <w:rsid w:val="00504949"/>
    <w:rsid w:val="00511C48"/>
    <w:rsid w:val="005166BD"/>
    <w:rsid w:val="005208A9"/>
    <w:rsid w:val="00521283"/>
    <w:rsid w:val="00533959"/>
    <w:rsid w:val="00540076"/>
    <w:rsid w:val="00540782"/>
    <w:rsid w:val="00540ED7"/>
    <w:rsid w:val="00546EA0"/>
    <w:rsid w:val="00552E4D"/>
    <w:rsid w:val="005611D8"/>
    <w:rsid w:val="00580C7D"/>
    <w:rsid w:val="00580D6D"/>
    <w:rsid w:val="005820E4"/>
    <w:rsid w:val="00583D3A"/>
    <w:rsid w:val="00585828"/>
    <w:rsid w:val="00590BD3"/>
    <w:rsid w:val="00595DEC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3226"/>
    <w:rsid w:val="005F51C6"/>
    <w:rsid w:val="005F5C60"/>
    <w:rsid w:val="005F6824"/>
    <w:rsid w:val="00604080"/>
    <w:rsid w:val="0060495D"/>
    <w:rsid w:val="006049FD"/>
    <w:rsid w:val="00607F83"/>
    <w:rsid w:val="006134B3"/>
    <w:rsid w:val="00622565"/>
    <w:rsid w:val="00624231"/>
    <w:rsid w:val="0064094F"/>
    <w:rsid w:val="00645CA2"/>
    <w:rsid w:val="00646A8F"/>
    <w:rsid w:val="00660B21"/>
    <w:rsid w:val="0066171A"/>
    <w:rsid w:val="006634C8"/>
    <w:rsid w:val="006679A8"/>
    <w:rsid w:val="00675253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B5794"/>
    <w:rsid w:val="006B5F5A"/>
    <w:rsid w:val="006B6F09"/>
    <w:rsid w:val="006B7351"/>
    <w:rsid w:val="006C2456"/>
    <w:rsid w:val="006C28B6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A66"/>
    <w:rsid w:val="00773B57"/>
    <w:rsid w:val="0077511E"/>
    <w:rsid w:val="00797BFB"/>
    <w:rsid w:val="007A319D"/>
    <w:rsid w:val="007A3701"/>
    <w:rsid w:val="007A3B14"/>
    <w:rsid w:val="007A5E83"/>
    <w:rsid w:val="007B61D6"/>
    <w:rsid w:val="007C65AA"/>
    <w:rsid w:val="007C664F"/>
    <w:rsid w:val="007D353B"/>
    <w:rsid w:val="007D3B1F"/>
    <w:rsid w:val="007E074C"/>
    <w:rsid w:val="007E3F70"/>
    <w:rsid w:val="007F543A"/>
    <w:rsid w:val="007F6E4F"/>
    <w:rsid w:val="0080297A"/>
    <w:rsid w:val="00802D50"/>
    <w:rsid w:val="00803843"/>
    <w:rsid w:val="0081257B"/>
    <w:rsid w:val="00823A87"/>
    <w:rsid w:val="00826683"/>
    <w:rsid w:val="00827740"/>
    <w:rsid w:val="00827B16"/>
    <w:rsid w:val="00830195"/>
    <w:rsid w:val="00833D36"/>
    <w:rsid w:val="008350DC"/>
    <w:rsid w:val="008356A4"/>
    <w:rsid w:val="00843C3D"/>
    <w:rsid w:val="00844E87"/>
    <w:rsid w:val="00861709"/>
    <w:rsid w:val="008626DE"/>
    <w:rsid w:val="008677EF"/>
    <w:rsid w:val="008722B4"/>
    <w:rsid w:val="008754DE"/>
    <w:rsid w:val="00886DE3"/>
    <w:rsid w:val="008876BF"/>
    <w:rsid w:val="00890071"/>
    <w:rsid w:val="00890AD4"/>
    <w:rsid w:val="00894523"/>
    <w:rsid w:val="00894605"/>
    <w:rsid w:val="00897841"/>
    <w:rsid w:val="008A0FFE"/>
    <w:rsid w:val="008A4191"/>
    <w:rsid w:val="008A5057"/>
    <w:rsid w:val="008B2527"/>
    <w:rsid w:val="008B4662"/>
    <w:rsid w:val="008B4872"/>
    <w:rsid w:val="008B62D7"/>
    <w:rsid w:val="008C15E4"/>
    <w:rsid w:val="008C1E26"/>
    <w:rsid w:val="008C4F08"/>
    <w:rsid w:val="008E07AF"/>
    <w:rsid w:val="008F042C"/>
    <w:rsid w:val="008F569A"/>
    <w:rsid w:val="00900E17"/>
    <w:rsid w:val="00901116"/>
    <w:rsid w:val="009036D0"/>
    <w:rsid w:val="00906024"/>
    <w:rsid w:val="00906FBF"/>
    <w:rsid w:val="00913447"/>
    <w:rsid w:val="0091609A"/>
    <w:rsid w:val="00920388"/>
    <w:rsid w:val="00921CC9"/>
    <w:rsid w:val="00925966"/>
    <w:rsid w:val="009267D8"/>
    <w:rsid w:val="00932963"/>
    <w:rsid w:val="009332FF"/>
    <w:rsid w:val="00942002"/>
    <w:rsid w:val="00942B07"/>
    <w:rsid w:val="00946800"/>
    <w:rsid w:val="009536F4"/>
    <w:rsid w:val="009573AF"/>
    <w:rsid w:val="00962575"/>
    <w:rsid w:val="00962F02"/>
    <w:rsid w:val="009655C2"/>
    <w:rsid w:val="00966A47"/>
    <w:rsid w:val="00966C53"/>
    <w:rsid w:val="0097353A"/>
    <w:rsid w:val="00977DF3"/>
    <w:rsid w:val="00982A31"/>
    <w:rsid w:val="00987F93"/>
    <w:rsid w:val="00990A34"/>
    <w:rsid w:val="00993388"/>
    <w:rsid w:val="0099372A"/>
    <w:rsid w:val="009A386B"/>
    <w:rsid w:val="009A56A6"/>
    <w:rsid w:val="009B306F"/>
    <w:rsid w:val="009C5839"/>
    <w:rsid w:val="009C771D"/>
    <w:rsid w:val="009D122C"/>
    <w:rsid w:val="009D37E0"/>
    <w:rsid w:val="009E1C09"/>
    <w:rsid w:val="009E56E6"/>
    <w:rsid w:val="009F156D"/>
    <w:rsid w:val="00A002E3"/>
    <w:rsid w:val="00A04A02"/>
    <w:rsid w:val="00A05DC2"/>
    <w:rsid w:val="00A12221"/>
    <w:rsid w:val="00A15189"/>
    <w:rsid w:val="00A162B0"/>
    <w:rsid w:val="00A166BC"/>
    <w:rsid w:val="00A17200"/>
    <w:rsid w:val="00A20C08"/>
    <w:rsid w:val="00A40AED"/>
    <w:rsid w:val="00A42EAE"/>
    <w:rsid w:val="00A44862"/>
    <w:rsid w:val="00A47DE8"/>
    <w:rsid w:val="00A55019"/>
    <w:rsid w:val="00A5685F"/>
    <w:rsid w:val="00A57302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A77CD"/>
    <w:rsid w:val="00AB3CC3"/>
    <w:rsid w:val="00AC385C"/>
    <w:rsid w:val="00AD0A3E"/>
    <w:rsid w:val="00AD1F1E"/>
    <w:rsid w:val="00AD431E"/>
    <w:rsid w:val="00AD66A3"/>
    <w:rsid w:val="00AD7CFB"/>
    <w:rsid w:val="00AF289F"/>
    <w:rsid w:val="00AF4346"/>
    <w:rsid w:val="00B0150A"/>
    <w:rsid w:val="00B01D44"/>
    <w:rsid w:val="00B14060"/>
    <w:rsid w:val="00B14074"/>
    <w:rsid w:val="00B147EC"/>
    <w:rsid w:val="00B14A12"/>
    <w:rsid w:val="00B20D95"/>
    <w:rsid w:val="00B24386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36B9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17BD1"/>
    <w:rsid w:val="00C27768"/>
    <w:rsid w:val="00C3029F"/>
    <w:rsid w:val="00C306ED"/>
    <w:rsid w:val="00C31779"/>
    <w:rsid w:val="00C404F4"/>
    <w:rsid w:val="00C415AC"/>
    <w:rsid w:val="00C53632"/>
    <w:rsid w:val="00C552B2"/>
    <w:rsid w:val="00C6045F"/>
    <w:rsid w:val="00C77C39"/>
    <w:rsid w:val="00C827BE"/>
    <w:rsid w:val="00CA1B18"/>
    <w:rsid w:val="00CA30E9"/>
    <w:rsid w:val="00CA3957"/>
    <w:rsid w:val="00CA54B4"/>
    <w:rsid w:val="00CB3001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432C"/>
    <w:rsid w:val="00D076E0"/>
    <w:rsid w:val="00D141B5"/>
    <w:rsid w:val="00D27924"/>
    <w:rsid w:val="00D30B9C"/>
    <w:rsid w:val="00D31E93"/>
    <w:rsid w:val="00D413AD"/>
    <w:rsid w:val="00D4375C"/>
    <w:rsid w:val="00D4588A"/>
    <w:rsid w:val="00D55AC8"/>
    <w:rsid w:val="00D57426"/>
    <w:rsid w:val="00D62893"/>
    <w:rsid w:val="00D6681B"/>
    <w:rsid w:val="00D703C2"/>
    <w:rsid w:val="00D721BC"/>
    <w:rsid w:val="00D7263C"/>
    <w:rsid w:val="00D76AC0"/>
    <w:rsid w:val="00D776C2"/>
    <w:rsid w:val="00D8418A"/>
    <w:rsid w:val="00D84381"/>
    <w:rsid w:val="00D861D6"/>
    <w:rsid w:val="00DA03D6"/>
    <w:rsid w:val="00DB3D6D"/>
    <w:rsid w:val="00DC7238"/>
    <w:rsid w:val="00DD0BCB"/>
    <w:rsid w:val="00DD0F58"/>
    <w:rsid w:val="00DD4690"/>
    <w:rsid w:val="00DD469A"/>
    <w:rsid w:val="00DE0C30"/>
    <w:rsid w:val="00DE19D9"/>
    <w:rsid w:val="00DE5453"/>
    <w:rsid w:val="00DE7EFD"/>
    <w:rsid w:val="00DF100A"/>
    <w:rsid w:val="00DF4E88"/>
    <w:rsid w:val="00DF7A04"/>
    <w:rsid w:val="00E00AF3"/>
    <w:rsid w:val="00E01F5C"/>
    <w:rsid w:val="00E0303E"/>
    <w:rsid w:val="00E03E46"/>
    <w:rsid w:val="00E072EE"/>
    <w:rsid w:val="00E200AA"/>
    <w:rsid w:val="00E21CFE"/>
    <w:rsid w:val="00E22580"/>
    <w:rsid w:val="00E31FC7"/>
    <w:rsid w:val="00E33C08"/>
    <w:rsid w:val="00E403A2"/>
    <w:rsid w:val="00E45A91"/>
    <w:rsid w:val="00E47C64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0ABD"/>
    <w:rsid w:val="00EB1352"/>
    <w:rsid w:val="00EB62AA"/>
    <w:rsid w:val="00EC6133"/>
    <w:rsid w:val="00EC757D"/>
    <w:rsid w:val="00ED054E"/>
    <w:rsid w:val="00EF7CDF"/>
    <w:rsid w:val="00EF7F58"/>
    <w:rsid w:val="00F01F32"/>
    <w:rsid w:val="00F02164"/>
    <w:rsid w:val="00F025FB"/>
    <w:rsid w:val="00F02B26"/>
    <w:rsid w:val="00F052D9"/>
    <w:rsid w:val="00F20066"/>
    <w:rsid w:val="00F233E9"/>
    <w:rsid w:val="00F30614"/>
    <w:rsid w:val="00F31CDC"/>
    <w:rsid w:val="00F479FD"/>
    <w:rsid w:val="00F57C7F"/>
    <w:rsid w:val="00F627AC"/>
    <w:rsid w:val="00F67275"/>
    <w:rsid w:val="00F7195A"/>
    <w:rsid w:val="00F754DA"/>
    <w:rsid w:val="00F8060E"/>
    <w:rsid w:val="00F8424F"/>
    <w:rsid w:val="00F85267"/>
    <w:rsid w:val="00FA66EF"/>
    <w:rsid w:val="00FA7101"/>
    <w:rsid w:val="00FB0309"/>
    <w:rsid w:val="00FB3CEF"/>
    <w:rsid w:val="00FD0F8D"/>
    <w:rsid w:val="00FD4486"/>
    <w:rsid w:val="00FD6034"/>
    <w:rsid w:val="00FE3E5F"/>
    <w:rsid w:val="00FE4AED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894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44</cp:revision>
  <cp:lastPrinted>2013-08-13T17:25:00Z</cp:lastPrinted>
  <dcterms:created xsi:type="dcterms:W3CDTF">2013-04-02T22:45:00Z</dcterms:created>
  <dcterms:modified xsi:type="dcterms:W3CDTF">2015-05-28T16:24:00Z</dcterms:modified>
</cp:coreProperties>
</file>